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1FF7E6" w14:textId="29B42A44" w:rsidR="00196293" w:rsidRPr="00196293" w:rsidRDefault="000B686D" w:rsidP="000B686D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</w:t>
      </w:r>
      <w:r w:rsidR="00196293" w:rsidRPr="00196293">
        <w:rPr>
          <w:b/>
          <w:bCs/>
        </w:rPr>
        <w:t>PL</w:t>
      </w:r>
      <w:r w:rsidR="008F71F6">
        <w:rPr>
          <w:b/>
          <w:bCs/>
        </w:rPr>
        <w:t>3</w:t>
      </w:r>
      <w:r w:rsidR="00196293" w:rsidRPr="00196293">
        <w:rPr>
          <w:b/>
          <w:bCs/>
        </w:rPr>
        <w:t>-</w:t>
      </w:r>
      <w:r w:rsidR="00196293">
        <w:rPr>
          <w:b/>
          <w:bCs/>
        </w:rPr>
        <w:t>BB</w:t>
      </w:r>
      <w:r w:rsidR="00E41701">
        <w:rPr>
          <w:b/>
          <w:bCs/>
        </w:rPr>
        <w:t>T</w:t>
      </w:r>
      <w:r w:rsidR="008F71F6">
        <w:rPr>
          <w:b/>
          <w:bCs/>
        </w:rPr>
        <w:t>Đ</w:t>
      </w:r>
    </w:p>
    <w:p w14:paraId="3FE8563D" w14:textId="614EF766" w:rsidR="00245C59" w:rsidRDefault="005D6BD6" w:rsidP="00196293">
      <w:pPr>
        <w:jc w:val="right"/>
      </w:pPr>
      <w:r>
        <w:rPr>
          <w:lang w:val="vi-VN"/>
        </w:rPr>
        <w:t>2471</w:t>
      </w:r>
      <w:r w:rsidR="00196293">
        <w:t>/QĐ-BKHCN</w:t>
      </w:r>
    </w:p>
    <w:p w14:paraId="3DE6412D" w14:textId="77777777" w:rsidR="00196293" w:rsidRDefault="00196293" w:rsidP="00D9668A"/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5310"/>
      </w:tblGrid>
      <w:tr w:rsidR="00196293" w14:paraId="32C5CFEF" w14:textId="77777777" w:rsidTr="005036A2">
        <w:tc>
          <w:tcPr>
            <w:tcW w:w="4230" w:type="dxa"/>
            <w:shd w:val="clear" w:color="auto" w:fill="auto"/>
          </w:tcPr>
          <w:p w14:paraId="1A006468" w14:textId="77777777" w:rsidR="00196293" w:rsidRPr="003C1D56" w:rsidRDefault="00196293" w:rsidP="005036A2">
            <w:pPr>
              <w:rPr>
                <w:b/>
              </w:rPr>
            </w:pPr>
            <w:r w:rsidRPr="003C1D56">
              <w:rPr>
                <w:b/>
              </w:rPr>
              <w:t>BỘ KHOA HỌC VÀ CÔNG NGHỆ</w:t>
            </w:r>
          </w:p>
          <w:p w14:paraId="1C189C83" w14:textId="1B046903" w:rsidR="00196293" w:rsidRPr="003C1D56" w:rsidRDefault="00D602AA" w:rsidP="005036A2">
            <w:pPr>
              <w:rPr>
                <w:b/>
              </w:rPr>
            </w:pPr>
            <w:r>
              <w:rPr>
                <w:b/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488272C7" wp14:editId="53952049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67944</wp:posOffset>
                      </wp:positionV>
                      <wp:extent cx="1240790" cy="0"/>
                      <wp:effectExtent l="19050" t="19050" r="1651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079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733646" id="Line 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4pt,5.35pt" to="136.1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" strokeweight=".26mm">
                      <v:stroke joinstyle="miter" endcap="square"/>
                    </v:line>
                  </w:pict>
                </mc:Fallback>
              </mc:AlternateContent>
            </w:r>
          </w:p>
        </w:tc>
        <w:tc>
          <w:tcPr>
            <w:tcW w:w="5310" w:type="dxa"/>
            <w:shd w:val="clear" w:color="auto" w:fill="auto"/>
          </w:tcPr>
          <w:p w14:paraId="7738FFF0" w14:textId="77777777" w:rsidR="00196293" w:rsidRDefault="00196293" w:rsidP="005036A2">
            <w:pPr>
              <w:rPr>
                <w:b/>
                <w:sz w:val="26"/>
                <w:szCs w:val="26"/>
              </w:rPr>
            </w:pPr>
            <w:r>
              <w:rPr>
                <w:b/>
              </w:rPr>
              <w:t>CỘNG HOÀ XÃ HỘI CHỦ NGHĨA VIỆT NAM</w:t>
            </w:r>
          </w:p>
          <w:p w14:paraId="60BF9CC9" w14:textId="77777777" w:rsidR="00196293" w:rsidRPr="000921C5" w:rsidRDefault="00196293" w:rsidP="005036A2">
            <w:pPr>
              <w:jc w:val="center"/>
              <w:rPr>
                <w:sz w:val="26"/>
              </w:rPr>
            </w:pPr>
            <w:r w:rsidRPr="000921C5">
              <w:rPr>
                <w:b/>
                <w:sz w:val="28"/>
                <w:szCs w:val="26"/>
              </w:rPr>
              <w:t xml:space="preserve">Độc lập </w:t>
            </w:r>
            <w:r>
              <w:rPr>
                <w:b/>
                <w:sz w:val="28"/>
                <w:szCs w:val="26"/>
              </w:rPr>
              <w:t>-</w:t>
            </w:r>
            <w:r w:rsidRPr="000921C5">
              <w:rPr>
                <w:b/>
                <w:sz w:val="28"/>
                <w:szCs w:val="26"/>
              </w:rPr>
              <w:t xml:space="preserve"> Tự do</w:t>
            </w:r>
            <w:r>
              <w:rPr>
                <w:b/>
                <w:sz w:val="28"/>
                <w:szCs w:val="26"/>
              </w:rPr>
              <w:t xml:space="preserve"> </w:t>
            </w:r>
            <w:r w:rsidRPr="000921C5">
              <w:rPr>
                <w:b/>
                <w:sz w:val="28"/>
                <w:szCs w:val="26"/>
              </w:rPr>
              <w:t>- Hạnh phúc</w:t>
            </w:r>
          </w:p>
          <w:p w14:paraId="31EEBBF0" w14:textId="53C33A1C" w:rsidR="00196293" w:rsidRDefault="00D602AA" w:rsidP="005036A2">
            <w:pPr>
              <w:jc w:val="center"/>
              <w:rPr>
                <w:b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4F7A183B" wp14:editId="5EC557B9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64134</wp:posOffset>
                      </wp:positionV>
                      <wp:extent cx="2129790" cy="0"/>
                      <wp:effectExtent l="19050" t="19050" r="2286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979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EE997A" id="Line 3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1pt,5.05pt" to="211.8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" strokeweight=".26mm">
                      <v:stroke joinstyle="miter" endcap="square"/>
                    </v:line>
                  </w:pict>
                </mc:Fallback>
              </mc:AlternateContent>
            </w:r>
          </w:p>
          <w:p w14:paraId="2EACB5C3" w14:textId="77777777" w:rsidR="00196293" w:rsidRDefault="00196293" w:rsidP="005036A2">
            <w:pPr>
              <w:jc w:val="center"/>
              <w:rPr>
                <w:b/>
              </w:rPr>
            </w:pPr>
          </w:p>
        </w:tc>
      </w:tr>
    </w:tbl>
    <w:p w14:paraId="6FCA8CA4" w14:textId="77777777" w:rsidR="00196293" w:rsidRDefault="00196293" w:rsidP="00D9668A"/>
    <w:p w14:paraId="1B364603" w14:textId="68A41820" w:rsidR="00D775F9" w:rsidRPr="00DA49C2" w:rsidRDefault="00245C59" w:rsidP="00F21C0F">
      <w:pPr>
        <w:pStyle w:val="Heading1"/>
        <w:ind w:left="0" w:hanging="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BIÊN BẢN HỌP </w:t>
      </w:r>
      <w:r w:rsidR="00BF6142">
        <w:rPr>
          <w:rFonts w:ascii="Times New Roman" w:hAnsi="Times New Roman" w:cs="Times New Roman"/>
          <w:bCs/>
          <w:sz w:val="28"/>
          <w:szCs w:val="28"/>
        </w:rPr>
        <w:t>TỔ</w:t>
      </w:r>
      <w:r w:rsidR="00F21C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0AB3">
        <w:rPr>
          <w:rFonts w:ascii="Times New Roman" w:hAnsi="Times New Roman" w:cs="Times New Roman"/>
          <w:bCs/>
          <w:sz w:val="28"/>
          <w:szCs w:val="28"/>
        </w:rPr>
        <w:t xml:space="preserve">THẨM ĐỊNH </w:t>
      </w:r>
      <w:r w:rsidR="00B46E07" w:rsidRPr="00B46E07">
        <w:rPr>
          <w:rFonts w:ascii="Times New Roman" w:hAnsi="Times New Roman" w:cs="Times New Roman"/>
          <w:bCs/>
          <w:sz w:val="28"/>
          <w:szCs w:val="28"/>
        </w:rPr>
        <w:t>NHIỆM VỤ ĐƯỢC CƠ QUAN CÓ THẨM QUYỀN GIAO</w:t>
      </w:r>
      <w:r w:rsidR="00C020C6">
        <w:rPr>
          <w:rFonts w:ascii="Times New Roman" w:hAnsi="Times New Roman" w:cs="Times New Roman"/>
          <w:bCs/>
          <w:sz w:val="28"/>
          <w:szCs w:val="28"/>
          <w:lang w:val="vi-VN"/>
        </w:rPr>
        <w:t>/</w:t>
      </w:r>
      <w:r w:rsidR="00B46E07" w:rsidRPr="00B46E07">
        <w:rPr>
          <w:rFonts w:ascii="Times New Roman" w:hAnsi="Times New Roman" w:cs="Times New Roman"/>
          <w:bCs/>
          <w:sz w:val="28"/>
          <w:szCs w:val="28"/>
        </w:rPr>
        <w:t xml:space="preserve">NHIỆM VỤ ĐẶC THÙ </w:t>
      </w:r>
      <w:r w:rsidR="00B00AB3">
        <w:rPr>
          <w:rFonts w:ascii="Times New Roman" w:hAnsi="Times New Roman" w:cs="Times New Roman"/>
          <w:bCs/>
          <w:sz w:val="28"/>
          <w:szCs w:val="28"/>
        </w:rPr>
        <w:t>NĂM</w:t>
      </w:r>
      <w:r w:rsidR="007A3975">
        <w:rPr>
          <w:rFonts w:ascii="Times New Roman" w:hAnsi="Times New Roman" w:cs="Times New Roman"/>
          <w:bCs/>
          <w:sz w:val="28"/>
          <w:szCs w:val="28"/>
        </w:rPr>
        <w:t>…</w:t>
      </w:r>
    </w:p>
    <w:p w14:paraId="7CB4D881" w14:textId="4FD27573" w:rsidR="000F452B" w:rsidRPr="002E1D1C" w:rsidRDefault="00D9668A" w:rsidP="00D9668A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A. </w:t>
      </w:r>
      <w:r w:rsidR="00666749" w:rsidRPr="002E1D1C">
        <w:rPr>
          <w:rFonts w:ascii="Times New Roman" w:hAnsi="Times New Roman" w:cs="Times New Roman"/>
          <w:b/>
          <w:bCs w:val="0"/>
        </w:rPr>
        <w:t>Thông tin chung</w:t>
      </w:r>
    </w:p>
    <w:p w14:paraId="0BC71121" w14:textId="77777777" w:rsidR="00245C59" w:rsidRPr="002E1D1C" w:rsidRDefault="00245C59" w:rsidP="00207754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>1. Tên</w:t>
      </w:r>
      <w:r w:rsidR="004542DE" w:rsidRPr="002E1D1C">
        <w:rPr>
          <w:rFonts w:ascii="Times New Roman" w:hAnsi="Times New Roman" w:cs="Times New Roman"/>
          <w:b/>
          <w:bCs w:val="0"/>
          <w:lang w:val="vi-VN"/>
        </w:rPr>
        <w:t xml:space="preserve"> </w:t>
      </w:r>
      <w:r w:rsidR="004D1A65" w:rsidRPr="002E1D1C">
        <w:rPr>
          <w:rFonts w:ascii="Times New Roman" w:hAnsi="Times New Roman" w:cs="Times New Roman"/>
          <w:b/>
          <w:bCs w:val="0"/>
        </w:rPr>
        <w:t>nhiệm vụ</w:t>
      </w:r>
      <w:r w:rsidR="00BB6E24" w:rsidRPr="002E1D1C">
        <w:rPr>
          <w:rFonts w:ascii="Times New Roman" w:hAnsi="Times New Roman" w:cs="Times New Roman"/>
          <w:b/>
          <w:bCs w:val="0"/>
        </w:rPr>
        <w:t>:</w:t>
      </w:r>
    </w:p>
    <w:p w14:paraId="2B1747EE" w14:textId="77777777" w:rsidR="00196293" w:rsidRPr="002E1D1C" w:rsidRDefault="00196293" w:rsidP="00EF7BC7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/>
          <w:bCs w:val="0"/>
        </w:rPr>
      </w:pPr>
    </w:p>
    <w:p w14:paraId="55229CD1" w14:textId="123C3704" w:rsidR="0099511E" w:rsidRPr="002E1D1C" w:rsidRDefault="003E2632" w:rsidP="00EF7BC7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2. </w:t>
      </w:r>
      <w:r w:rsidR="00F21C0F" w:rsidRPr="002E1D1C">
        <w:rPr>
          <w:rFonts w:ascii="Times New Roman" w:hAnsi="Times New Roman" w:cs="Times New Roman"/>
          <w:b/>
          <w:bCs w:val="0"/>
        </w:rPr>
        <w:t>Đơn vị</w:t>
      </w:r>
      <w:r w:rsidRPr="002E1D1C">
        <w:rPr>
          <w:rFonts w:ascii="Times New Roman" w:hAnsi="Times New Roman" w:cs="Times New Roman"/>
          <w:b/>
          <w:bCs w:val="0"/>
        </w:rPr>
        <w:t xml:space="preserve"> </w:t>
      </w:r>
      <w:r w:rsidR="009912CD" w:rsidRPr="002E1D1C">
        <w:rPr>
          <w:rFonts w:ascii="Times New Roman" w:hAnsi="Times New Roman" w:cs="Times New Roman"/>
          <w:b/>
          <w:bCs w:val="0"/>
        </w:rPr>
        <w:t>thực hiện</w:t>
      </w:r>
      <w:r w:rsidRPr="002E1D1C">
        <w:rPr>
          <w:rFonts w:ascii="Times New Roman" w:hAnsi="Times New Roman" w:cs="Times New Roman"/>
          <w:b/>
          <w:bCs w:val="0"/>
        </w:rPr>
        <w:t>:</w:t>
      </w:r>
      <w:r w:rsidR="0099511E" w:rsidRPr="002E1D1C">
        <w:rPr>
          <w:rFonts w:ascii="Times New Roman" w:hAnsi="Times New Roman" w:cs="Times New Roman"/>
          <w:b/>
          <w:bCs w:val="0"/>
        </w:rPr>
        <w:t xml:space="preserve"> </w:t>
      </w:r>
    </w:p>
    <w:p w14:paraId="2BC8BCBE" w14:textId="77777777" w:rsidR="00196293" w:rsidRPr="002E1D1C" w:rsidRDefault="00196293" w:rsidP="0061438D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  <w:b/>
        </w:rPr>
      </w:pPr>
    </w:p>
    <w:p w14:paraId="57B703AC" w14:textId="2C421B87" w:rsidR="0061438D" w:rsidRPr="002E1D1C" w:rsidRDefault="0061438D" w:rsidP="0061438D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/>
        </w:rPr>
        <w:t xml:space="preserve">3. Quyết định thành lập </w:t>
      </w:r>
      <w:r w:rsidR="00BF6142" w:rsidRPr="002E1D1C">
        <w:rPr>
          <w:rFonts w:ascii="Times New Roman" w:hAnsi="Times New Roman" w:cs="Times New Roman"/>
          <w:b/>
        </w:rPr>
        <w:t>Tổ thẩm định</w:t>
      </w:r>
      <w:r w:rsidRPr="002E1D1C">
        <w:rPr>
          <w:rFonts w:ascii="Times New Roman" w:hAnsi="Times New Roman" w:cs="Times New Roman"/>
          <w:b/>
        </w:rPr>
        <w:t>:</w:t>
      </w:r>
      <w:r w:rsidRPr="002E1D1C">
        <w:rPr>
          <w:rFonts w:ascii="Times New Roman" w:hAnsi="Times New Roman" w:cs="Times New Roman"/>
          <w:bCs w:val="0"/>
        </w:rPr>
        <w:t xml:space="preserve"> </w:t>
      </w:r>
      <w:bookmarkStart w:id="0" w:name="_Hlk142549293"/>
      <w:r w:rsidRPr="002E1D1C">
        <w:rPr>
          <w:rFonts w:ascii="Times New Roman" w:hAnsi="Times New Roman" w:cs="Times New Roman"/>
          <w:bCs w:val="0"/>
        </w:rPr>
        <w:t xml:space="preserve">số </w:t>
      </w:r>
      <w:r w:rsidR="00196293" w:rsidRPr="002E1D1C">
        <w:rPr>
          <w:rFonts w:ascii="Times New Roman" w:hAnsi="Times New Roman" w:cs="Times New Roman"/>
          <w:bCs w:val="0"/>
        </w:rPr>
        <w:t>….</w:t>
      </w:r>
      <w:r w:rsidRPr="002E1D1C">
        <w:rPr>
          <w:rFonts w:ascii="Times New Roman" w:hAnsi="Times New Roman" w:cs="Times New Roman"/>
          <w:bCs w:val="0"/>
        </w:rPr>
        <w:t>/QĐ-BKHCN ngày</w:t>
      </w:r>
      <w:r w:rsidR="009912CD" w:rsidRPr="002E1D1C">
        <w:rPr>
          <w:rFonts w:ascii="Times New Roman" w:hAnsi="Times New Roman" w:cs="Times New Roman"/>
          <w:bCs w:val="0"/>
        </w:rPr>
        <w:t xml:space="preserve"> </w:t>
      </w:r>
      <w:r w:rsidR="00196293" w:rsidRPr="002E1D1C">
        <w:rPr>
          <w:rFonts w:ascii="Times New Roman" w:hAnsi="Times New Roman" w:cs="Times New Roman"/>
          <w:bCs w:val="0"/>
        </w:rPr>
        <w:t>..</w:t>
      </w:r>
      <w:r w:rsidRPr="002E1D1C">
        <w:rPr>
          <w:rFonts w:ascii="Times New Roman" w:hAnsi="Times New Roman" w:cs="Times New Roman"/>
          <w:bCs w:val="0"/>
        </w:rPr>
        <w:t>/</w:t>
      </w:r>
      <w:r w:rsidR="00196293" w:rsidRPr="002E1D1C">
        <w:rPr>
          <w:rFonts w:ascii="Times New Roman" w:hAnsi="Times New Roman" w:cs="Times New Roman"/>
          <w:bCs w:val="0"/>
        </w:rPr>
        <w:t>..</w:t>
      </w:r>
      <w:r w:rsidRPr="002E1D1C">
        <w:rPr>
          <w:rFonts w:ascii="Times New Roman" w:hAnsi="Times New Roman" w:cs="Times New Roman"/>
          <w:bCs w:val="0"/>
        </w:rPr>
        <w:t>/</w:t>
      </w:r>
      <w:r w:rsidR="00196293" w:rsidRPr="002E1D1C">
        <w:rPr>
          <w:rFonts w:ascii="Times New Roman" w:hAnsi="Times New Roman" w:cs="Times New Roman"/>
          <w:bCs w:val="0"/>
        </w:rPr>
        <w:t>….</w:t>
      </w:r>
      <w:r w:rsidRPr="002E1D1C">
        <w:rPr>
          <w:rFonts w:ascii="Times New Roman" w:hAnsi="Times New Roman" w:cs="Times New Roman"/>
          <w:bCs w:val="0"/>
        </w:rPr>
        <w:t>của Bộ trưởng Bộ Khoa học và Công nghệ.</w:t>
      </w:r>
    </w:p>
    <w:bookmarkEnd w:id="0"/>
    <w:p w14:paraId="131E1910" w14:textId="6F40C9BE" w:rsidR="00245C59" w:rsidRPr="002E1D1C" w:rsidRDefault="0061438D" w:rsidP="0099511E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>4</w:t>
      </w:r>
      <w:r w:rsidR="00245C59" w:rsidRPr="002E1D1C">
        <w:rPr>
          <w:rFonts w:ascii="Times New Roman" w:hAnsi="Times New Roman" w:cs="Times New Roman"/>
          <w:b/>
          <w:bCs w:val="0"/>
        </w:rPr>
        <w:t>.</w:t>
      </w:r>
      <w:r w:rsidR="00F21C0F" w:rsidRPr="002E1D1C">
        <w:rPr>
          <w:rFonts w:ascii="Times New Roman" w:hAnsi="Times New Roman" w:cs="Times New Roman"/>
          <w:b/>
          <w:bCs w:val="0"/>
        </w:rPr>
        <w:t xml:space="preserve"> </w:t>
      </w:r>
      <w:r w:rsidR="00245C59" w:rsidRPr="002E1D1C">
        <w:rPr>
          <w:rFonts w:ascii="Times New Roman" w:hAnsi="Times New Roman" w:cs="Times New Roman"/>
          <w:b/>
          <w:bCs w:val="0"/>
        </w:rPr>
        <w:t>Địa điểm và thời gian họp</w:t>
      </w:r>
      <w:r w:rsidR="00245C59" w:rsidRPr="002E1D1C">
        <w:rPr>
          <w:rFonts w:ascii="Times New Roman" w:hAnsi="Times New Roman" w:cs="Times New Roman"/>
          <w:bCs w:val="0"/>
        </w:rPr>
        <w:t>:</w:t>
      </w:r>
    </w:p>
    <w:p w14:paraId="04B427C6" w14:textId="3825E06F" w:rsidR="00245C59" w:rsidRPr="002E1D1C" w:rsidRDefault="00245C59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ind w:firstLine="540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Cs w:val="0"/>
        </w:rPr>
        <w:t>- Địa điểm:</w:t>
      </w:r>
      <w:r w:rsidR="007A2A98" w:rsidRPr="002E1D1C">
        <w:rPr>
          <w:rFonts w:ascii="Times New Roman" w:hAnsi="Times New Roman" w:cs="Times New Roman"/>
          <w:bCs w:val="0"/>
        </w:rPr>
        <w:t xml:space="preserve"> </w:t>
      </w:r>
      <w:r w:rsidR="00196293" w:rsidRPr="002E1D1C">
        <w:rPr>
          <w:rFonts w:ascii="Times New Roman" w:hAnsi="Times New Roman" w:cs="Times New Roman"/>
          <w:bCs w:val="0"/>
        </w:rPr>
        <w:t>.</w:t>
      </w:r>
    </w:p>
    <w:p w14:paraId="0E6689CF" w14:textId="3BC0F54F" w:rsidR="00245C59" w:rsidRPr="002E1D1C" w:rsidRDefault="00245C59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ind w:firstLine="540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Cs w:val="0"/>
        </w:rPr>
        <w:t>- Thời gian:……giờ, ngày</w:t>
      </w:r>
      <w:r w:rsidR="002A1324" w:rsidRPr="002E1D1C">
        <w:rPr>
          <w:rFonts w:ascii="Times New Roman" w:hAnsi="Times New Roman" w:cs="Times New Roman"/>
          <w:bCs w:val="0"/>
        </w:rPr>
        <w:t xml:space="preserve">       </w:t>
      </w:r>
      <w:r w:rsidRPr="002E1D1C">
        <w:rPr>
          <w:rFonts w:ascii="Times New Roman" w:hAnsi="Times New Roman" w:cs="Times New Roman"/>
          <w:bCs w:val="0"/>
        </w:rPr>
        <w:t>tháng</w:t>
      </w:r>
      <w:r w:rsidR="002A1324" w:rsidRPr="002E1D1C">
        <w:rPr>
          <w:rFonts w:ascii="Times New Roman" w:hAnsi="Times New Roman" w:cs="Times New Roman"/>
          <w:bCs w:val="0"/>
        </w:rPr>
        <w:t xml:space="preserve"> </w:t>
      </w:r>
      <w:r w:rsidR="00A6441D" w:rsidRPr="002E1D1C">
        <w:rPr>
          <w:rFonts w:ascii="Times New Roman" w:hAnsi="Times New Roman" w:cs="Times New Roman"/>
          <w:bCs w:val="0"/>
        </w:rPr>
        <w:t xml:space="preserve">  </w:t>
      </w:r>
      <w:r w:rsidR="002A1324" w:rsidRPr="002E1D1C">
        <w:rPr>
          <w:rFonts w:ascii="Times New Roman" w:hAnsi="Times New Roman" w:cs="Times New Roman"/>
          <w:bCs w:val="0"/>
        </w:rPr>
        <w:t xml:space="preserve">  </w:t>
      </w:r>
      <w:r w:rsidRPr="002E1D1C">
        <w:rPr>
          <w:rFonts w:ascii="Times New Roman" w:hAnsi="Times New Roman" w:cs="Times New Roman"/>
          <w:bCs w:val="0"/>
        </w:rPr>
        <w:t>năm</w:t>
      </w:r>
      <w:r w:rsidR="007A2A98" w:rsidRPr="002E1D1C">
        <w:rPr>
          <w:rFonts w:ascii="Times New Roman" w:hAnsi="Times New Roman" w:cs="Times New Roman"/>
          <w:bCs w:val="0"/>
        </w:rPr>
        <w:t xml:space="preserve"> 20</w:t>
      </w:r>
      <w:r w:rsidR="00EE54B6" w:rsidRPr="002E1D1C">
        <w:rPr>
          <w:rFonts w:ascii="Times New Roman" w:hAnsi="Times New Roman" w:cs="Times New Roman"/>
          <w:bCs w:val="0"/>
        </w:rPr>
        <w:t>2</w:t>
      </w:r>
      <w:r w:rsidR="00196293" w:rsidRPr="002E1D1C">
        <w:rPr>
          <w:rFonts w:ascii="Times New Roman" w:hAnsi="Times New Roman" w:cs="Times New Roman"/>
          <w:bCs w:val="0"/>
        </w:rPr>
        <w:t>..</w:t>
      </w:r>
    </w:p>
    <w:p w14:paraId="59AD8BCD" w14:textId="41B77E79" w:rsidR="0061438D" w:rsidRPr="002E1D1C" w:rsidRDefault="0061438D" w:rsidP="0061438D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/>
        </w:rPr>
        <w:t>5</w:t>
      </w:r>
      <w:r w:rsidRPr="002E1D1C">
        <w:rPr>
          <w:rFonts w:ascii="Times New Roman" w:hAnsi="Times New Roman" w:cs="Times New Roman"/>
        </w:rPr>
        <w:t xml:space="preserve">. </w:t>
      </w:r>
      <w:r w:rsidRPr="002E1D1C">
        <w:rPr>
          <w:rFonts w:ascii="Times New Roman" w:hAnsi="Times New Roman" w:cs="Times New Roman"/>
          <w:b/>
        </w:rPr>
        <w:t xml:space="preserve">Số thành viên tham gia </w:t>
      </w:r>
      <w:r w:rsidR="003925A7">
        <w:rPr>
          <w:rFonts w:ascii="Times New Roman" w:hAnsi="Times New Roman" w:cs="Times New Roman"/>
          <w:b/>
        </w:rPr>
        <w:t>họp</w:t>
      </w:r>
      <w:r w:rsidRPr="002E1D1C">
        <w:rPr>
          <w:rFonts w:ascii="Times New Roman" w:hAnsi="Times New Roman" w:cs="Times New Roman"/>
          <w:b/>
        </w:rPr>
        <w:t xml:space="preserve">:  </w:t>
      </w:r>
      <w:r w:rsidR="00196293" w:rsidRPr="002E1D1C">
        <w:rPr>
          <w:rFonts w:ascii="Times New Roman" w:hAnsi="Times New Roman" w:cs="Times New Roman"/>
          <w:bCs w:val="0"/>
        </w:rPr>
        <w:t>…</w:t>
      </w:r>
      <w:r w:rsidRPr="002E1D1C">
        <w:rPr>
          <w:rFonts w:ascii="Times New Roman" w:hAnsi="Times New Roman" w:cs="Times New Roman"/>
          <w:bCs w:val="0"/>
        </w:rPr>
        <w:t>/</w:t>
      </w:r>
      <w:r w:rsidR="00196293" w:rsidRPr="002E1D1C">
        <w:rPr>
          <w:rFonts w:ascii="Times New Roman" w:hAnsi="Times New Roman" w:cs="Times New Roman"/>
          <w:bCs w:val="0"/>
        </w:rPr>
        <w:t>…</w:t>
      </w:r>
      <w:r w:rsidRPr="002E1D1C">
        <w:rPr>
          <w:rFonts w:ascii="Times New Roman" w:hAnsi="Times New Roman" w:cs="Times New Roman"/>
          <w:bCs w:val="0"/>
        </w:rPr>
        <w:t xml:space="preserve"> thành viên</w:t>
      </w:r>
    </w:p>
    <w:p w14:paraId="71D92F6E" w14:textId="77777777" w:rsidR="0061438D" w:rsidRPr="002E1D1C" w:rsidRDefault="0061438D" w:rsidP="0061438D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/>
        </w:rPr>
      </w:pPr>
      <w:r w:rsidRPr="002E1D1C">
        <w:rPr>
          <w:rFonts w:ascii="Times New Roman" w:hAnsi="Times New Roman" w:cs="Times New Roman"/>
          <w:bCs w:val="0"/>
        </w:rPr>
        <w:t>- Vắng mặt:….. người, là:………………………………………………………………..</w:t>
      </w:r>
    </w:p>
    <w:p w14:paraId="766DB76D" w14:textId="7CB96433" w:rsidR="00412BB6" w:rsidRPr="002E1D1C" w:rsidRDefault="00F21C0F" w:rsidP="00412BB6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>6</w:t>
      </w:r>
      <w:r w:rsidR="00412BB6" w:rsidRPr="002E1D1C">
        <w:rPr>
          <w:rFonts w:ascii="Times New Roman" w:hAnsi="Times New Roman" w:cs="Times New Roman"/>
          <w:b/>
          <w:bCs w:val="0"/>
        </w:rPr>
        <w:t xml:space="preserve">. Đại </w:t>
      </w:r>
      <w:r w:rsidR="00412BB6" w:rsidRPr="002E1D1C">
        <w:rPr>
          <w:rFonts w:ascii="Times New Roman" w:hAnsi="Times New Roman" w:cs="Times New Roman"/>
          <w:b/>
        </w:rPr>
        <w:t>biểu</w:t>
      </w:r>
      <w:r w:rsidR="00412BB6" w:rsidRPr="002E1D1C">
        <w:rPr>
          <w:rFonts w:ascii="Times New Roman" w:hAnsi="Times New Roman" w:cs="Times New Roman"/>
          <w:b/>
          <w:bCs w:val="0"/>
        </w:rPr>
        <w:t xml:space="preserve"> tham dự:</w:t>
      </w:r>
    </w:p>
    <w:p w14:paraId="64F0B491" w14:textId="77777777" w:rsidR="005F2C73" w:rsidRPr="002E1D1C" w:rsidRDefault="005F2C73" w:rsidP="00412BB6">
      <w:pPr>
        <w:pStyle w:val="BodyText2"/>
        <w:tabs>
          <w:tab w:val="clear" w:pos="0"/>
          <w:tab w:val="clear" w:pos="360"/>
          <w:tab w:val="left" w:pos="180"/>
        </w:tabs>
        <w:spacing w:line="288" w:lineRule="auto"/>
        <w:rPr>
          <w:rFonts w:ascii="Times New Roman" w:hAnsi="Times New Roman" w:cs="Times New Roman"/>
          <w:b/>
          <w:bCs w:val="0"/>
        </w:rPr>
      </w:pPr>
    </w:p>
    <w:p w14:paraId="7530E800" w14:textId="581DFCB7" w:rsidR="00E00E2A" w:rsidRPr="002E1D1C" w:rsidRDefault="00E00E2A" w:rsidP="004D1A65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</w:rPr>
      </w:pPr>
      <w:r w:rsidRPr="002E1D1C">
        <w:rPr>
          <w:rFonts w:ascii="Times New Roman" w:hAnsi="Times New Roman" w:cs="Times New Roman"/>
        </w:rPr>
        <w:t xml:space="preserve">Trên cơ sở hồ sơ thuyết minh nhiệm vụ, </w:t>
      </w:r>
      <w:r w:rsidR="00E62901">
        <w:rPr>
          <w:rFonts w:ascii="Times New Roman" w:hAnsi="Times New Roman" w:cs="Times New Roman"/>
        </w:rPr>
        <w:t>Tổ</w:t>
      </w:r>
      <w:r w:rsidRPr="002E1D1C">
        <w:rPr>
          <w:rFonts w:ascii="Times New Roman" w:hAnsi="Times New Roman" w:cs="Times New Roman"/>
        </w:rPr>
        <w:t xml:space="preserve"> đã họp thẩm định, đánh giá toàn diện nhiệm vụ và thống nhất những nội dung sau:</w:t>
      </w:r>
    </w:p>
    <w:p w14:paraId="376C6009" w14:textId="339A8571" w:rsidR="00666749" w:rsidRPr="002E1D1C" w:rsidRDefault="00666749" w:rsidP="004D1A65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B. </w:t>
      </w:r>
      <w:r w:rsidR="005F2C73" w:rsidRPr="002E1D1C">
        <w:rPr>
          <w:rFonts w:ascii="Times New Roman" w:hAnsi="Times New Roman" w:cs="Times New Roman"/>
          <w:b/>
          <w:bCs w:val="0"/>
        </w:rPr>
        <w:t>Nội dung làm việc của</w:t>
      </w:r>
      <w:r w:rsidR="004542DE" w:rsidRPr="002E1D1C">
        <w:rPr>
          <w:rFonts w:ascii="Times New Roman" w:hAnsi="Times New Roman" w:cs="Times New Roman"/>
          <w:b/>
          <w:bCs w:val="0"/>
        </w:rPr>
        <w:t xml:space="preserve"> </w:t>
      </w:r>
      <w:r w:rsidR="00B46E07">
        <w:rPr>
          <w:rFonts w:ascii="Times New Roman" w:hAnsi="Times New Roman" w:cs="Times New Roman"/>
          <w:b/>
          <w:bCs w:val="0"/>
        </w:rPr>
        <w:t>Tổ thẩm định</w:t>
      </w:r>
      <w:r w:rsidRPr="002E1D1C">
        <w:rPr>
          <w:rFonts w:ascii="Times New Roman" w:hAnsi="Times New Roman" w:cs="Times New Roman"/>
          <w:b/>
          <w:bCs w:val="0"/>
        </w:rPr>
        <w:t>:</w:t>
      </w:r>
    </w:p>
    <w:p w14:paraId="53AD0B2A" w14:textId="77777777" w:rsidR="00140604" w:rsidRDefault="00140604" w:rsidP="00140604">
      <w:pPr>
        <w:spacing w:line="300" w:lineRule="exact"/>
        <w:ind w:right="-692"/>
        <w:rPr>
          <w:b/>
          <w:i/>
          <w:sz w:val="26"/>
          <w:szCs w:val="26"/>
        </w:rPr>
      </w:pPr>
      <w:r w:rsidRPr="002E1D1C">
        <w:rPr>
          <w:b/>
          <w:i/>
          <w:sz w:val="26"/>
          <w:szCs w:val="26"/>
        </w:rPr>
        <w:t>1.  Về sự cần thiết thực hiện nhiệm vụ:</w:t>
      </w:r>
    </w:p>
    <w:p w14:paraId="6A334437" w14:textId="77777777" w:rsidR="008756ED" w:rsidRDefault="008756ED" w:rsidP="00140604">
      <w:pPr>
        <w:spacing w:line="300" w:lineRule="exact"/>
        <w:ind w:right="-692"/>
        <w:rPr>
          <w:b/>
          <w:i/>
          <w:sz w:val="26"/>
          <w:szCs w:val="26"/>
        </w:rPr>
      </w:pPr>
    </w:p>
    <w:p w14:paraId="41D1BF3E" w14:textId="45F3500C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51DF92D8" w14:textId="09113F04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7CF0912C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33FE4DA8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3DF5E57F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1D720D35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6637FF97" w14:textId="394F6C7A" w:rsidR="00140604" w:rsidRPr="00A01C0D" w:rsidRDefault="00140604" w:rsidP="00140604">
      <w:pPr>
        <w:spacing w:line="300" w:lineRule="exact"/>
        <w:ind w:right="-692"/>
        <w:rPr>
          <w:b/>
          <w:i/>
          <w:sz w:val="26"/>
        </w:rPr>
      </w:pPr>
      <w:r>
        <w:rPr>
          <w:b/>
          <w:i/>
          <w:sz w:val="26"/>
        </w:rPr>
        <w:lastRenderedPageBreak/>
        <w:t xml:space="preserve">2. </w:t>
      </w:r>
      <w:r w:rsidRPr="00A01C0D">
        <w:rPr>
          <w:b/>
          <w:i/>
          <w:sz w:val="26"/>
        </w:rPr>
        <w:t xml:space="preserve"> </w:t>
      </w:r>
      <w:r w:rsidR="00F21C0F">
        <w:rPr>
          <w:b/>
          <w:i/>
          <w:sz w:val="26"/>
        </w:rPr>
        <w:t>Kiến nghị những nội dung cần sửa đổi</w:t>
      </w:r>
      <w:r w:rsidRPr="00A01C0D">
        <w:rPr>
          <w:b/>
          <w:i/>
          <w:sz w:val="26"/>
        </w:rPr>
        <w:t>:</w:t>
      </w:r>
    </w:p>
    <w:p w14:paraId="1D8C0CC4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20D28443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728C406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01F4F12D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2CD4FA67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01971DF6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1589F134" w14:textId="6135CA31" w:rsidR="00140604" w:rsidRPr="00A01C0D" w:rsidRDefault="00140604" w:rsidP="00204FAC">
      <w:pPr>
        <w:spacing w:before="240" w:line="300" w:lineRule="exact"/>
        <w:ind w:right="-6"/>
        <w:jc w:val="both"/>
        <w:rPr>
          <w:b/>
          <w:i/>
          <w:sz w:val="26"/>
        </w:rPr>
      </w:pPr>
      <w:r>
        <w:rPr>
          <w:b/>
          <w:i/>
          <w:sz w:val="26"/>
        </w:rPr>
        <w:t>3</w:t>
      </w:r>
      <w:r w:rsidR="00F21C0F">
        <w:rPr>
          <w:b/>
          <w:i/>
          <w:sz w:val="26"/>
        </w:rPr>
        <w:t xml:space="preserve">. Đề xuất </w:t>
      </w:r>
      <w:r w:rsidR="00E00E2A">
        <w:rPr>
          <w:b/>
          <w:i/>
          <w:sz w:val="26"/>
        </w:rPr>
        <w:t xml:space="preserve">tên nhiệm vụ và </w:t>
      </w:r>
      <w:r w:rsidR="00F21C0F">
        <w:rPr>
          <w:b/>
          <w:i/>
          <w:sz w:val="26"/>
        </w:rPr>
        <w:t xml:space="preserve">các sản phẩm chính </w:t>
      </w:r>
    </w:p>
    <w:p w14:paraId="1D651700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A300A0E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2FFEA320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56C4D14C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579E462C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6DF6DF99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26298498" w14:textId="69A3EC74" w:rsidR="00530B73" w:rsidRPr="00A01C0D" w:rsidRDefault="00530B73" w:rsidP="00530B73">
      <w:pPr>
        <w:spacing w:line="300" w:lineRule="exact"/>
        <w:ind w:right="-692"/>
        <w:rPr>
          <w:b/>
          <w:i/>
          <w:sz w:val="26"/>
        </w:rPr>
      </w:pPr>
      <w:r>
        <w:rPr>
          <w:b/>
          <w:i/>
          <w:sz w:val="26"/>
        </w:rPr>
        <w:t xml:space="preserve">2. </w:t>
      </w:r>
      <w:r w:rsidRPr="00A01C0D">
        <w:rPr>
          <w:b/>
          <w:i/>
          <w:sz w:val="26"/>
        </w:rPr>
        <w:t xml:space="preserve"> </w:t>
      </w:r>
      <w:r>
        <w:rPr>
          <w:b/>
          <w:i/>
          <w:sz w:val="26"/>
        </w:rPr>
        <w:t>Kiến nghị điều chỉnh kinh phí</w:t>
      </w:r>
      <w:r w:rsidRPr="00A01C0D">
        <w:rPr>
          <w:b/>
          <w:i/>
          <w:sz w:val="26"/>
        </w:rPr>
        <w:t>:</w:t>
      </w:r>
    </w:p>
    <w:p w14:paraId="32ECD3B7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282D2F2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2FE361FC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132D2BE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55CBA6D4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00CBEAC3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036A192E" w14:textId="7C00F89D" w:rsidR="00140604" w:rsidRPr="00A01C0D" w:rsidRDefault="00140604" w:rsidP="00204FAC">
      <w:pPr>
        <w:spacing w:before="240" w:line="300" w:lineRule="exact"/>
        <w:ind w:right="-6"/>
        <w:jc w:val="both"/>
        <w:rPr>
          <w:b/>
          <w:i/>
          <w:sz w:val="26"/>
        </w:rPr>
      </w:pPr>
      <w:r>
        <w:rPr>
          <w:b/>
          <w:i/>
          <w:sz w:val="26"/>
        </w:rPr>
        <w:t>4. Ý kiến khác</w:t>
      </w:r>
      <w:r w:rsidRPr="00A01C0D">
        <w:rPr>
          <w:b/>
          <w:i/>
          <w:sz w:val="26"/>
        </w:rPr>
        <w:t>:</w:t>
      </w:r>
    </w:p>
    <w:p w14:paraId="29F9E2DA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72809EE2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B5C39B3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2C1E7859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27FBAC86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7D166160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0781B0D" w14:textId="39C91CB3" w:rsidR="00245C59" w:rsidRPr="00E00E2A" w:rsidRDefault="00807035" w:rsidP="00807035">
      <w:pPr>
        <w:pStyle w:val="BodyText2"/>
        <w:tabs>
          <w:tab w:val="clear" w:pos="0"/>
          <w:tab w:val="clear" w:pos="360"/>
          <w:tab w:val="left" w:pos="1080"/>
        </w:tabs>
        <w:spacing w:after="60" w:line="288" w:lineRule="auto"/>
      </w:pPr>
      <w:r w:rsidRPr="00B52424">
        <w:rPr>
          <w:rFonts w:ascii="Times New Roman" w:hAnsi="Times New Roman" w:cs="Times New Roman"/>
          <w:b/>
          <w:bCs w:val="0"/>
        </w:rPr>
        <w:t>C</w:t>
      </w:r>
      <w:r w:rsidR="00245C59" w:rsidRPr="00B52424">
        <w:rPr>
          <w:rFonts w:ascii="Times New Roman" w:hAnsi="Times New Roman" w:cs="Times New Roman"/>
          <w:b/>
          <w:bCs w:val="0"/>
        </w:rPr>
        <w:t>. Kết luậ</w:t>
      </w:r>
      <w:r w:rsidR="00E00E2A">
        <w:rPr>
          <w:rFonts w:ascii="Times New Roman" w:hAnsi="Times New Roman" w:cs="Times New Roman"/>
          <w:b/>
          <w:bCs w:val="0"/>
        </w:rPr>
        <w:t xml:space="preserve">n </w:t>
      </w:r>
      <w:r w:rsidR="00E00E2A" w:rsidRPr="00E00E2A">
        <w:rPr>
          <w:rFonts w:ascii="Times New Roman" w:hAnsi="Times New Roman" w:cs="Times New Roman"/>
        </w:rPr>
        <w:t>(về việc kiến nghị phê duyệt nhiệm vụ, tổng kinh phí, nguồn kinh phí, đơn vị thực hiện và thời gian thực hiện nhiệm vụ)</w:t>
      </w:r>
    </w:p>
    <w:p w14:paraId="5EA291C4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1DBEE9A4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015FF76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lastRenderedPageBreak/>
        <w:t>……………………………………………………………………………………………..</w:t>
      </w:r>
    </w:p>
    <w:p w14:paraId="26F62544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C005B8C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44C4EC64" w14:textId="77777777" w:rsidR="008756ED" w:rsidRDefault="008756ED" w:rsidP="008756ED">
      <w:pPr>
        <w:spacing w:line="360" w:lineRule="auto"/>
        <w:ind w:right="-692"/>
        <w:rPr>
          <w:bCs/>
          <w:iCs/>
          <w:sz w:val="26"/>
          <w:szCs w:val="26"/>
        </w:rPr>
      </w:pPr>
      <w:r w:rsidRPr="008756ED">
        <w:rPr>
          <w:bCs/>
          <w:iCs/>
          <w:sz w:val="26"/>
          <w:szCs w:val="26"/>
        </w:rPr>
        <w:t>……………………………………………………………………………………………..</w:t>
      </w:r>
    </w:p>
    <w:p w14:paraId="3FAF7F6C" w14:textId="77777777" w:rsidR="003438A9" w:rsidRDefault="003438A9" w:rsidP="003438A9">
      <w:pPr>
        <w:jc w:val="both"/>
        <w:rPr>
          <w:sz w:val="26"/>
        </w:rPr>
      </w:pPr>
    </w:p>
    <w:p w14:paraId="4AB828C7" w14:textId="64927EAF" w:rsidR="00245C59" w:rsidRDefault="004542DE">
      <w:pPr>
        <w:rPr>
          <w:b/>
          <w:i/>
          <w:sz w:val="26"/>
          <w:lang w:val="vi-VN"/>
        </w:rPr>
      </w:pPr>
      <w:r w:rsidRPr="001973D0">
        <w:rPr>
          <w:b/>
          <w:i/>
          <w:sz w:val="26"/>
        </w:rPr>
        <w:t xml:space="preserve">Các thành viên </w:t>
      </w:r>
      <w:r w:rsidR="00BF6142">
        <w:rPr>
          <w:b/>
          <w:i/>
          <w:sz w:val="26"/>
        </w:rPr>
        <w:t>Tổ thẩm định</w:t>
      </w:r>
      <w:r w:rsidR="00414DC5">
        <w:rPr>
          <w:b/>
          <w:i/>
          <w:sz w:val="26"/>
        </w:rPr>
        <w:t xml:space="preserve"> </w:t>
      </w:r>
      <w:r w:rsidR="00414DC5">
        <w:rPr>
          <w:bCs/>
          <w:i/>
          <w:sz w:val="26"/>
        </w:rPr>
        <w:t>(Họ tên, chữ ký)</w:t>
      </w:r>
      <w:r>
        <w:rPr>
          <w:b/>
          <w:i/>
          <w:sz w:val="26"/>
        </w:rPr>
        <w:t>:</w:t>
      </w:r>
    </w:p>
    <w:p w14:paraId="16012C44" w14:textId="77777777" w:rsidR="00EE25E7" w:rsidRDefault="00EE25E7">
      <w:pPr>
        <w:rPr>
          <w:b/>
          <w:i/>
          <w:sz w:val="26"/>
          <w:lang w:val="vi-VN"/>
        </w:rPr>
      </w:pPr>
    </w:p>
    <w:p w14:paraId="460BFB9A" w14:textId="77777777" w:rsidR="00EE25E7" w:rsidRDefault="00EE25E7">
      <w:pPr>
        <w:rPr>
          <w:b/>
          <w:i/>
          <w:sz w:val="26"/>
          <w:lang w:val="vi-VN"/>
        </w:rPr>
      </w:pPr>
    </w:p>
    <w:p w14:paraId="54C0270C" w14:textId="77777777" w:rsidR="00EE25E7" w:rsidRDefault="00EE25E7">
      <w:pPr>
        <w:rPr>
          <w:b/>
          <w:i/>
          <w:sz w:val="26"/>
          <w:lang w:val="vi-VN"/>
        </w:rPr>
      </w:pPr>
    </w:p>
    <w:p w14:paraId="6AA6EAF9" w14:textId="77777777" w:rsidR="00EE25E7" w:rsidRDefault="00EE25E7">
      <w:pPr>
        <w:rPr>
          <w:b/>
          <w:i/>
          <w:sz w:val="26"/>
          <w:lang w:val="vi-VN"/>
        </w:rPr>
      </w:pPr>
    </w:p>
    <w:p w14:paraId="209136B7" w14:textId="77777777" w:rsidR="00EE25E7" w:rsidRDefault="00EE25E7">
      <w:pPr>
        <w:rPr>
          <w:b/>
          <w:i/>
          <w:sz w:val="26"/>
          <w:lang w:val="vi-VN"/>
        </w:rPr>
      </w:pPr>
    </w:p>
    <w:p w14:paraId="7DECBF4D" w14:textId="77777777" w:rsidR="00EE25E7" w:rsidRDefault="00EE25E7">
      <w:pPr>
        <w:rPr>
          <w:b/>
          <w:i/>
          <w:sz w:val="26"/>
          <w:lang w:val="vi-VN"/>
        </w:rPr>
      </w:pPr>
    </w:p>
    <w:p w14:paraId="7E73EF58" w14:textId="77777777" w:rsidR="00EE25E7" w:rsidRDefault="00EE25E7">
      <w:pPr>
        <w:rPr>
          <w:b/>
          <w:i/>
          <w:sz w:val="26"/>
          <w:lang w:val="vi-VN"/>
        </w:rPr>
      </w:pPr>
    </w:p>
    <w:p w14:paraId="40B20545" w14:textId="77777777" w:rsidR="00EE25E7" w:rsidRDefault="00EE25E7">
      <w:pPr>
        <w:rPr>
          <w:b/>
          <w:i/>
          <w:sz w:val="26"/>
          <w:lang w:val="vi-VN"/>
        </w:rPr>
      </w:pPr>
    </w:p>
    <w:p w14:paraId="0880FD1D" w14:textId="77777777" w:rsidR="00EE25E7" w:rsidRDefault="00EE25E7">
      <w:pPr>
        <w:rPr>
          <w:b/>
          <w:i/>
          <w:sz w:val="26"/>
          <w:lang w:val="vi-VN"/>
        </w:rPr>
      </w:pPr>
    </w:p>
    <w:p w14:paraId="577AFB3B" w14:textId="77777777" w:rsidR="00EE25E7" w:rsidRDefault="00EE25E7">
      <w:pPr>
        <w:rPr>
          <w:b/>
          <w:i/>
          <w:sz w:val="26"/>
          <w:lang w:val="vi-VN"/>
        </w:rPr>
      </w:pPr>
    </w:p>
    <w:p w14:paraId="2404DB08" w14:textId="77777777" w:rsidR="00EE25E7" w:rsidRDefault="00EE25E7">
      <w:pPr>
        <w:rPr>
          <w:b/>
          <w:i/>
          <w:sz w:val="26"/>
          <w:lang w:val="vi-VN"/>
        </w:rPr>
      </w:pPr>
    </w:p>
    <w:p w14:paraId="69537827" w14:textId="77777777" w:rsidR="00EE25E7" w:rsidRDefault="00EE25E7">
      <w:pPr>
        <w:rPr>
          <w:b/>
          <w:i/>
          <w:sz w:val="26"/>
          <w:lang w:val="vi-VN"/>
        </w:rPr>
      </w:pPr>
    </w:p>
    <w:p w14:paraId="42355D7D" w14:textId="77777777" w:rsidR="00EE25E7" w:rsidRDefault="00EE25E7">
      <w:pPr>
        <w:rPr>
          <w:b/>
          <w:i/>
          <w:sz w:val="26"/>
          <w:lang w:val="vi-VN"/>
        </w:rPr>
      </w:pPr>
    </w:p>
    <w:p w14:paraId="14505EC7" w14:textId="77777777" w:rsidR="00EE25E7" w:rsidRDefault="00EE25E7">
      <w:pPr>
        <w:rPr>
          <w:b/>
          <w:i/>
          <w:sz w:val="26"/>
          <w:lang w:val="vi-VN"/>
        </w:rPr>
      </w:pPr>
    </w:p>
    <w:p w14:paraId="6A50AE04" w14:textId="77777777" w:rsidR="00EE25E7" w:rsidRDefault="00EE25E7">
      <w:pPr>
        <w:rPr>
          <w:b/>
          <w:i/>
          <w:sz w:val="26"/>
          <w:lang w:val="vi-VN"/>
        </w:rPr>
      </w:pPr>
    </w:p>
    <w:p w14:paraId="3430B25C" w14:textId="77777777" w:rsidR="00EE25E7" w:rsidRDefault="00EE25E7">
      <w:pPr>
        <w:rPr>
          <w:b/>
          <w:i/>
          <w:sz w:val="26"/>
          <w:lang w:val="vi-VN"/>
        </w:rPr>
      </w:pPr>
    </w:p>
    <w:p w14:paraId="4B374445" w14:textId="77777777" w:rsidR="00EE25E7" w:rsidRDefault="00EE25E7">
      <w:pPr>
        <w:rPr>
          <w:b/>
          <w:i/>
          <w:sz w:val="26"/>
          <w:lang w:val="vi-VN"/>
        </w:rPr>
      </w:pPr>
    </w:p>
    <w:p w14:paraId="2242E488" w14:textId="77777777" w:rsidR="00EE25E7" w:rsidRDefault="00EE25E7">
      <w:pPr>
        <w:rPr>
          <w:b/>
          <w:i/>
          <w:sz w:val="26"/>
          <w:lang w:val="vi-VN"/>
        </w:rPr>
      </w:pPr>
    </w:p>
    <w:p w14:paraId="7B460A99" w14:textId="77777777" w:rsidR="00EE25E7" w:rsidRDefault="00EE25E7">
      <w:pPr>
        <w:rPr>
          <w:b/>
          <w:i/>
          <w:sz w:val="26"/>
          <w:lang w:val="vi-VN"/>
        </w:rPr>
      </w:pPr>
    </w:p>
    <w:p w14:paraId="49117D94" w14:textId="77777777" w:rsidR="00EE25E7" w:rsidRDefault="00EE25E7">
      <w:pPr>
        <w:rPr>
          <w:b/>
          <w:i/>
          <w:sz w:val="26"/>
          <w:lang w:val="vi-VN"/>
        </w:rPr>
      </w:pPr>
    </w:p>
    <w:p w14:paraId="3F0B631E" w14:textId="77777777" w:rsidR="00EE25E7" w:rsidRDefault="00EE25E7">
      <w:pPr>
        <w:rPr>
          <w:b/>
          <w:i/>
          <w:sz w:val="26"/>
          <w:lang w:val="vi-VN"/>
        </w:rPr>
      </w:pPr>
    </w:p>
    <w:p w14:paraId="32E65343" w14:textId="77777777" w:rsidR="00EE25E7" w:rsidRDefault="00EE25E7">
      <w:pPr>
        <w:rPr>
          <w:b/>
          <w:i/>
          <w:sz w:val="26"/>
          <w:lang w:val="vi-VN"/>
        </w:rPr>
      </w:pPr>
    </w:p>
    <w:p w14:paraId="4914F141" w14:textId="77777777" w:rsidR="00EE25E7" w:rsidRDefault="00EE25E7">
      <w:pPr>
        <w:rPr>
          <w:b/>
          <w:i/>
          <w:sz w:val="26"/>
          <w:lang w:val="vi-VN"/>
        </w:rPr>
      </w:pPr>
    </w:p>
    <w:p w14:paraId="43782221" w14:textId="77777777" w:rsidR="00EE25E7" w:rsidRDefault="00EE25E7">
      <w:pPr>
        <w:rPr>
          <w:b/>
          <w:i/>
          <w:sz w:val="26"/>
          <w:lang w:val="vi-VN"/>
        </w:rPr>
      </w:pPr>
    </w:p>
    <w:p w14:paraId="3141D4BA" w14:textId="458AAFD9" w:rsidR="00B5548C" w:rsidRDefault="00B5548C">
      <w:pPr>
        <w:rPr>
          <w:b/>
          <w:i/>
          <w:sz w:val="26"/>
          <w:lang w:val="vi-VN"/>
        </w:rPr>
      </w:pPr>
    </w:p>
    <w:p w14:paraId="672068B4" w14:textId="77777777" w:rsidR="00EE25E7" w:rsidRDefault="00EE25E7">
      <w:pPr>
        <w:rPr>
          <w:b/>
          <w:i/>
          <w:sz w:val="26"/>
          <w:lang w:val="vi-VN"/>
        </w:rPr>
      </w:pPr>
    </w:p>
    <w:p w14:paraId="3BAD911A" w14:textId="77777777" w:rsidR="00E00E2A" w:rsidRDefault="00E00E2A">
      <w:pPr>
        <w:rPr>
          <w:b/>
          <w:i/>
          <w:sz w:val="26"/>
          <w:lang w:val="vi-VN"/>
        </w:rPr>
      </w:pPr>
    </w:p>
    <w:p w14:paraId="178264BC" w14:textId="77777777" w:rsidR="00E00E2A" w:rsidRDefault="00E00E2A">
      <w:pPr>
        <w:rPr>
          <w:b/>
          <w:i/>
          <w:sz w:val="26"/>
          <w:lang w:val="vi-VN"/>
        </w:rPr>
      </w:pPr>
    </w:p>
    <w:sectPr w:rsidR="00E00E2A" w:rsidSect="00710E77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0DC9D" w14:textId="77777777" w:rsidR="000B4077" w:rsidRDefault="000B4077">
      <w:r>
        <w:separator/>
      </w:r>
    </w:p>
  </w:endnote>
  <w:endnote w:type="continuationSeparator" w:id="0">
    <w:p w14:paraId="034750F4" w14:textId="77777777" w:rsidR="000B4077" w:rsidRDefault="000B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EA846" w14:textId="37F7CF1A" w:rsidR="00C42EDF" w:rsidRDefault="00C42EDF" w:rsidP="0013261A">
    <w:pPr>
      <w:pStyle w:val="Footer"/>
      <w:jc w:val="right"/>
    </w:pPr>
  </w:p>
  <w:p w14:paraId="51DA6543" w14:textId="77777777" w:rsidR="00C42EDF" w:rsidRDefault="00C42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11B69" w14:textId="77777777" w:rsidR="000B4077" w:rsidRDefault="000B4077">
      <w:r>
        <w:separator/>
      </w:r>
    </w:p>
  </w:footnote>
  <w:footnote w:type="continuationSeparator" w:id="0">
    <w:p w14:paraId="1F9FCE44" w14:textId="77777777" w:rsidR="000B4077" w:rsidRDefault="000B4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82236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A277D1" w14:textId="33ACE164" w:rsidR="00710E77" w:rsidRDefault="00710E7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F8AB57" w14:textId="77777777" w:rsidR="00710E77" w:rsidRDefault="00710E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7C1008"/>
    <w:multiLevelType w:val="hybridMultilevel"/>
    <w:tmpl w:val="B1A22FA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D6412"/>
    <w:multiLevelType w:val="multilevel"/>
    <w:tmpl w:val="9ACABF5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8BA6DDC"/>
    <w:multiLevelType w:val="hybridMultilevel"/>
    <w:tmpl w:val="4456058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A76D0"/>
    <w:multiLevelType w:val="hybridMultilevel"/>
    <w:tmpl w:val="CB122C30"/>
    <w:lvl w:ilvl="0" w:tplc="9016033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80C331E"/>
    <w:multiLevelType w:val="hybridMultilevel"/>
    <w:tmpl w:val="EC783A0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94C94"/>
    <w:multiLevelType w:val="hybridMultilevel"/>
    <w:tmpl w:val="96D62260"/>
    <w:lvl w:ilvl="0" w:tplc="9B06A55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E067B6A"/>
    <w:multiLevelType w:val="singleLevel"/>
    <w:tmpl w:val="655ACA62"/>
    <w:lvl w:ilvl="0">
      <w:start w:val="1"/>
      <w:numFmt w:val="bullet"/>
      <w:lvlText w:val=""/>
      <w:lvlJc w:val="left"/>
      <w:pPr>
        <w:tabs>
          <w:tab w:val="num" w:pos="360"/>
        </w:tabs>
        <w:ind w:left="170" w:hanging="170"/>
      </w:pPr>
      <w:rPr>
        <w:rFonts w:ascii="Wingdings" w:hAnsi="Wingdings" w:cs="Wingdings" w:hint="default"/>
      </w:rPr>
    </w:lvl>
  </w:abstractNum>
  <w:abstractNum w:abstractNumId="10" w15:restartNumberingAfterBreak="0">
    <w:nsid w:val="693E3BFD"/>
    <w:multiLevelType w:val="multilevel"/>
    <w:tmpl w:val="2D06A2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606885442">
    <w:abstractNumId w:val="0"/>
  </w:num>
  <w:num w:numId="2" w16cid:durableId="1891962553">
    <w:abstractNumId w:val="1"/>
  </w:num>
  <w:num w:numId="3" w16cid:durableId="1484849804">
    <w:abstractNumId w:val="2"/>
  </w:num>
  <w:num w:numId="4" w16cid:durableId="545986926">
    <w:abstractNumId w:val="4"/>
  </w:num>
  <w:num w:numId="5" w16cid:durableId="1504969993">
    <w:abstractNumId w:val="10"/>
  </w:num>
  <w:num w:numId="6" w16cid:durableId="798768584">
    <w:abstractNumId w:val="8"/>
  </w:num>
  <w:num w:numId="7" w16cid:durableId="1013612463">
    <w:abstractNumId w:val="6"/>
  </w:num>
  <w:num w:numId="8" w16cid:durableId="1986159395">
    <w:abstractNumId w:val="7"/>
  </w:num>
  <w:num w:numId="9" w16cid:durableId="1291745690">
    <w:abstractNumId w:val="3"/>
  </w:num>
  <w:num w:numId="10" w16cid:durableId="1412628523">
    <w:abstractNumId w:val="5"/>
  </w:num>
  <w:num w:numId="11" w16cid:durableId="52498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59"/>
    <w:rsid w:val="00004B5B"/>
    <w:rsid w:val="00010B73"/>
    <w:rsid w:val="0002776B"/>
    <w:rsid w:val="00027B64"/>
    <w:rsid w:val="000313DC"/>
    <w:rsid w:val="00032DCC"/>
    <w:rsid w:val="000445F8"/>
    <w:rsid w:val="00050B73"/>
    <w:rsid w:val="000832A4"/>
    <w:rsid w:val="000921C5"/>
    <w:rsid w:val="000A506E"/>
    <w:rsid w:val="000A573A"/>
    <w:rsid w:val="000A5B3A"/>
    <w:rsid w:val="000B4077"/>
    <w:rsid w:val="000B5A32"/>
    <w:rsid w:val="000B686D"/>
    <w:rsid w:val="000E15F1"/>
    <w:rsid w:val="000F05C5"/>
    <w:rsid w:val="000F452B"/>
    <w:rsid w:val="0013261A"/>
    <w:rsid w:val="00133003"/>
    <w:rsid w:val="0013454E"/>
    <w:rsid w:val="00137A4D"/>
    <w:rsid w:val="00140604"/>
    <w:rsid w:val="00143A14"/>
    <w:rsid w:val="00144386"/>
    <w:rsid w:val="00145109"/>
    <w:rsid w:val="0015079B"/>
    <w:rsid w:val="001641DA"/>
    <w:rsid w:val="001735EB"/>
    <w:rsid w:val="00174AC6"/>
    <w:rsid w:val="00196293"/>
    <w:rsid w:val="001C6BAD"/>
    <w:rsid w:val="001E0F9B"/>
    <w:rsid w:val="001E3173"/>
    <w:rsid w:val="001F0E21"/>
    <w:rsid w:val="001F41B9"/>
    <w:rsid w:val="00204FAC"/>
    <w:rsid w:val="00207754"/>
    <w:rsid w:val="0024208F"/>
    <w:rsid w:val="00245C59"/>
    <w:rsid w:val="00274269"/>
    <w:rsid w:val="00280A1C"/>
    <w:rsid w:val="00287CB1"/>
    <w:rsid w:val="002960CB"/>
    <w:rsid w:val="002A1324"/>
    <w:rsid w:val="002B01CA"/>
    <w:rsid w:val="002B2AAF"/>
    <w:rsid w:val="002E1D1C"/>
    <w:rsid w:val="002E5071"/>
    <w:rsid w:val="00305A46"/>
    <w:rsid w:val="00306619"/>
    <w:rsid w:val="00313A09"/>
    <w:rsid w:val="003213A9"/>
    <w:rsid w:val="003227E8"/>
    <w:rsid w:val="003300A8"/>
    <w:rsid w:val="003326E8"/>
    <w:rsid w:val="0033613C"/>
    <w:rsid w:val="003438A9"/>
    <w:rsid w:val="00344CCA"/>
    <w:rsid w:val="0034591D"/>
    <w:rsid w:val="00381B9F"/>
    <w:rsid w:val="003925A7"/>
    <w:rsid w:val="003A6B5D"/>
    <w:rsid w:val="003B620F"/>
    <w:rsid w:val="003C1D56"/>
    <w:rsid w:val="003D11E8"/>
    <w:rsid w:val="003E0875"/>
    <w:rsid w:val="003E2632"/>
    <w:rsid w:val="003E38E0"/>
    <w:rsid w:val="003F3C81"/>
    <w:rsid w:val="00402A97"/>
    <w:rsid w:val="00410D84"/>
    <w:rsid w:val="00412BB6"/>
    <w:rsid w:val="0041465B"/>
    <w:rsid w:val="00414DC5"/>
    <w:rsid w:val="00417678"/>
    <w:rsid w:val="004215A5"/>
    <w:rsid w:val="00424B0D"/>
    <w:rsid w:val="00442C64"/>
    <w:rsid w:val="00443035"/>
    <w:rsid w:val="0044462A"/>
    <w:rsid w:val="004542DE"/>
    <w:rsid w:val="00460222"/>
    <w:rsid w:val="004624D6"/>
    <w:rsid w:val="004731CD"/>
    <w:rsid w:val="0049004D"/>
    <w:rsid w:val="004978D7"/>
    <w:rsid w:val="004A1ED8"/>
    <w:rsid w:val="004A24EE"/>
    <w:rsid w:val="004A4CFA"/>
    <w:rsid w:val="004B25CE"/>
    <w:rsid w:val="004D1A65"/>
    <w:rsid w:val="004D69D7"/>
    <w:rsid w:val="004E1D3C"/>
    <w:rsid w:val="00512F41"/>
    <w:rsid w:val="005137C3"/>
    <w:rsid w:val="00515D8F"/>
    <w:rsid w:val="0052662F"/>
    <w:rsid w:val="00530B73"/>
    <w:rsid w:val="005667A0"/>
    <w:rsid w:val="00576983"/>
    <w:rsid w:val="00590F49"/>
    <w:rsid w:val="00592453"/>
    <w:rsid w:val="005D4148"/>
    <w:rsid w:val="005D6BD6"/>
    <w:rsid w:val="005F29C2"/>
    <w:rsid w:val="005F2C73"/>
    <w:rsid w:val="005F67F6"/>
    <w:rsid w:val="0060306C"/>
    <w:rsid w:val="00605F2F"/>
    <w:rsid w:val="0061438D"/>
    <w:rsid w:val="0061488B"/>
    <w:rsid w:val="00614D4C"/>
    <w:rsid w:val="00625D61"/>
    <w:rsid w:val="00630386"/>
    <w:rsid w:val="0063421D"/>
    <w:rsid w:val="00636BAA"/>
    <w:rsid w:val="00644265"/>
    <w:rsid w:val="00666749"/>
    <w:rsid w:val="00667C2D"/>
    <w:rsid w:val="00667E9B"/>
    <w:rsid w:val="00675025"/>
    <w:rsid w:val="00687303"/>
    <w:rsid w:val="006B247D"/>
    <w:rsid w:val="006E359E"/>
    <w:rsid w:val="00704546"/>
    <w:rsid w:val="00710E77"/>
    <w:rsid w:val="007400F2"/>
    <w:rsid w:val="00741DE9"/>
    <w:rsid w:val="00750F21"/>
    <w:rsid w:val="007633F0"/>
    <w:rsid w:val="00771E21"/>
    <w:rsid w:val="00772B50"/>
    <w:rsid w:val="00781EC8"/>
    <w:rsid w:val="007A2A98"/>
    <w:rsid w:val="007A3975"/>
    <w:rsid w:val="007B7265"/>
    <w:rsid w:val="007D22A8"/>
    <w:rsid w:val="007E1272"/>
    <w:rsid w:val="007F5553"/>
    <w:rsid w:val="00807035"/>
    <w:rsid w:val="00847535"/>
    <w:rsid w:val="0086630B"/>
    <w:rsid w:val="008756ED"/>
    <w:rsid w:val="008C08DB"/>
    <w:rsid w:val="008D4A9A"/>
    <w:rsid w:val="008E38D2"/>
    <w:rsid w:val="008F71F6"/>
    <w:rsid w:val="009121E6"/>
    <w:rsid w:val="009435CA"/>
    <w:rsid w:val="009466B7"/>
    <w:rsid w:val="009754DC"/>
    <w:rsid w:val="0097603B"/>
    <w:rsid w:val="009912CD"/>
    <w:rsid w:val="0099511E"/>
    <w:rsid w:val="00997B1E"/>
    <w:rsid w:val="009A084C"/>
    <w:rsid w:val="009A701D"/>
    <w:rsid w:val="009D3663"/>
    <w:rsid w:val="00A004C5"/>
    <w:rsid w:val="00A02580"/>
    <w:rsid w:val="00A040E5"/>
    <w:rsid w:val="00A118AA"/>
    <w:rsid w:val="00A175E9"/>
    <w:rsid w:val="00A45058"/>
    <w:rsid w:val="00A556E2"/>
    <w:rsid w:val="00A63D3F"/>
    <w:rsid w:val="00A63F83"/>
    <w:rsid w:val="00A6441D"/>
    <w:rsid w:val="00A825CD"/>
    <w:rsid w:val="00AA2A1C"/>
    <w:rsid w:val="00AA3035"/>
    <w:rsid w:val="00AC02E8"/>
    <w:rsid w:val="00AC72DD"/>
    <w:rsid w:val="00AF7B2E"/>
    <w:rsid w:val="00B00AB3"/>
    <w:rsid w:val="00B018E0"/>
    <w:rsid w:val="00B026F2"/>
    <w:rsid w:val="00B07A1F"/>
    <w:rsid w:val="00B117C1"/>
    <w:rsid w:val="00B24E5D"/>
    <w:rsid w:val="00B46E07"/>
    <w:rsid w:val="00B52424"/>
    <w:rsid w:val="00B5548C"/>
    <w:rsid w:val="00B56E4C"/>
    <w:rsid w:val="00B85BFE"/>
    <w:rsid w:val="00B900F9"/>
    <w:rsid w:val="00B969DC"/>
    <w:rsid w:val="00BB4BAA"/>
    <w:rsid w:val="00BB6E24"/>
    <w:rsid w:val="00BD76B1"/>
    <w:rsid w:val="00BF0C99"/>
    <w:rsid w:val="00BF6142"/>
    <w:rsid w:val="00C020C6"/>
    <w:rsid w:val="00C25CBB"/>
    <w:rsid w:val="00C32B0F"/>
    <w:rsid w:val="00C42EDF"/>
    <w:rsid w:val="00C507E4"/>
    <w:rsid w:val="00C62923"/>
    <w:rsid w:val="00C636BA"/>
    <w:rsid w:val="00C8685F"/>
    <w:rsid w:val="00C86CFA"/>
    <w:rsid w:val="00CE4389"/>
    <w:rsid w:val="00CE4BF9"/>
    <w:rsid w:val="00CE71D0"/>
    <w:rsid w:val="00D1138E"/>
    <w:rsid w:val="00D131A9"/>
    <w:rsid w:val="00D479CD"/>
    <w:rsid w:val="00D602AA"/>
    <w:rsid w:val="00D64FD8"/>
    <w:rsid w:val="00D67C35"/>
    <w:rsid w:val="00D775F9"/>
    <w:rsid w:val="00D9118E"/>
    <w:rsid w:val="00D9668A"/>
    <w:rsid w:val="00DA11A1"/>
    <w:rsid w:val="00DA49C2"/>
    <w:rsid w:val="00DB063C"/>
    <w:rsid w:val="00DB4AD4"/>
    <w:rsid w:val="00DD2AB8"/>
    <w:rsid w:val="00DD5789"/>
    <w:rsid w:val="00DF4D1E"/>
    <w:rsid w:val="00DF547F"/>
    <w:rsid w:val="00E00087"/>
    <w:rsid w:val="00E00E2A"/>
    <w:rsid w:val="00E041BD"/>
    <w:rsid w:val="00E33D58"/>
    <w:rsid w:val="00E4054C"/>
    <w:rsid w:val="00E41701"/>
    <w:rsid w:val="00E42C21"/>
    <w:rsid w:val="00E6083F"/>
    <w:rsid w:val="00E62901"/>
    <w:rsid w:val="00E836A1"/>
    <w:rsid w:val="00EC391C"/>
    <w:rsid w:val="00EC3B4A"/>
    <w:rsid w:val="00EE24D5"/>
    <w:rsid w:val="00EE25E7"/>
    <w:rsid w:val="00EE2E7F"/>
    <w:rsid w:val="00EE54B6"/>
    <w:rsid w:val="00EF01AB"/>
    <w:rsid w:val="00EF7BC7"/>
    <w:rsid w:val="00F0124D"/>
    <w:rsid w:val="00F11BE5"/>
    <w:rsid w:val="00F1659B"/>
    <w:rsid w:val="00F21C0F"/>
    <w:rsid w:val="00F25161"/>
    <w:rsid w:val="00F34251"/>
    <w:rsid w:val="00F421A6"/>
    <w:rsid w:val="00F446D8"/>
    <w:rsid w:val="00F53ECB"/>
    <w:rsid w:val="00F567D8"/>
    <w:rsid w:val="00F771AA"/>
    <w:rsid w:val="00F8184C"/>
    <w:rsid w:val="00F825BD"/>
    <w:rsid w:val="00FB193A"/>
    <w:rsid w:val="00FB3DF2"/>
    <w:rsid w:val="00FC0416"/>
    <w:rsid w:val="00FC3584"/>
    <w:rsid w:val="00FC4DF6"/>
    <w:rsid w:val="00FC6F13"/>
    <w:rsid w:val="00FD1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554268C"/>
  <w15:docId w15:val="{2D21A5E4-7FCE-4752-9BE8-018A32DC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5F8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445F8"/>
    <w:pPr>
      <w:keepNext/>
      <w:tabs>
        <w:tab w:val="num" w:pos="0"/>
      </w:tabs>
      <w:ind w:left="432" w:hanging="432"/>
      <w:jc w:val="center"/>
      <w:outlineLvl w:val="0"/>
    </w:pPr>
    <w:rPr>
      <w:rFonts w:ascii=".VnTimeH" w:hAnsi=".VnTimeH" w:cs=".VnTimeH"/>
      <w:b/>
      <w:szCs w:val="22"/>
    </w:rPr>
  </w:style>
  <w:style w:type="paragraph" w:styleId="Heading2">
    <w:name w:val="heading 2"/>
    <w:basedOn w:val="Normal"/>
    <w:next w:val="Normal"/>
    <w:qFormat/>
    <w:rsid w:val="000445F8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0445F8"/>
    <w:pPr>
      <w:keepNext/>
      <w:tabs>
        <w:tab w:val="num" w:pos="0"/>
      </w:tabs>
      <w:spacing w:before="60" w:after="60" w:line="288" w:lineRule="auto"/>
      <w:ind w:firstLine="900"/>
      <w:jc w:val="both"/>
      <w:outlineLvl w:val="5"/>
    </w:pPr>
    <w:rPr>
      <w:rFonts w:ascii=".VnTimeH" w:hAnsi=".VnTimeH" w:cs=".VnTime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445F8"/>
    <w:rPr>
      <w:rFonts w:ascii="Symbol" w:hAnsi="Symbol" w:cs="Symbol"/>
    </w:rPr>
  </w:style>
  <w:style w:type="character" w:customStyle="1" w:styleId="WW8Num1z1">
    <w:name w:val="WW8Num1z1"/>
    <w:rsid w:val="000445F8"/>
    <w:rPr>
      <w:rFonts w:ascii="Courier New" w:hAnsi="Courier New" w:cs="Courier New"/>
    </w:rPr>
  </w:style>
  <w:style w:type="character" w:customStyle="1" w:styleId="WW8Num1z2">
    <w:name w:val="WW8Num1z2"/>
    <w:rsid w:val="000445F8"/>
    <w:rPr>
      <w:rFonts w:ascii="Wingdings" w:hAnsi="Wingdings" w:cs="Wingdings"/>
    </w:rPr>
  </w:style>
  <w:style w:type="character" w:customStyle="1" w:styleId="WW8Num3z0">
    <w:name w:val="WW8Num3z0"/>
    <w:rsid w:val="000445F8"/>
    <w:rPr>
      <w:rFonts w:ascii="Symbol" w:eastAsia="Times New Roman" w:hAnsi="Symbol" w:cs="Times New Roman"/>
    </w:rPr>
  </w:style>
  <w:style w:type="character" w:customStyle="1" w:styleId="WW8Num3z1">
    <w:name w:val="WW8Num3z1"/>
    <w:rsid w:val="000445F8"/>
    <w:rPr>
      <w:rFonts w:ascii="Courier New" w:hAnsi="Courier New" w:cs="Courier New"/>
    </w:rPr>
  </w:style>
  <w:style w:type="character" w:customStyle="1" w:styleId="WW8Num3z2">
    <w:name w:val="WW8Num3z2"/>
    <w:rsid w:val="000445F8"/>
    <w:rPr>
      <w:rFonts w:ascii="Wingdings" w:hAnsi="Wingdings" w:cs="Wingdings"/>
    </w:rPr>
  </w:style>
  <w:style w:type="character" w:customStyle="1" w:styleId="WW8Num3z3">
    <w:name w:val="WW8Num3z3"/>
    <w:rsid w:val="000445F8"/>
    <w:rPr>
      <w:rFonts w:ascii="Symbol" w:hAnsi="Symbol" w:cs="Symbol"/>
    </w:rPr>
  </w:style>
  <w:style w:type="character" w:customStyle="1" w:styleId="WW8Num4z0">
    <w:name w:val="WW8Num4z0"/>
    <w:rsid w:val="000445F8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0445F8"/>
    <w:rPr>
      <w:rFonts w:ascii="Courier New" w:hAnsi="Courier New" w:cs="Courier New"/>
    </w:rPr>
  </w:style>
  <w:style w:type="character" w:customStyle="1" w:styleId="WW8Num4z2">
    <w:name w:val="WW8Num4z2"/>
    <w:rsid w:val="000445F8"/>
    <w:rPr>
      <w:rFonts w:ascii="Wingdings" w:hAnsi="Wingdings" w:cs="Wingdings"/>
    </w:rPr>
  </w:style>
  <w:style w:type="character" w:customStyle="1" w:styleId="WW8Num4z3">
    <w:name w:val="WW8Num4z3"/>
    <w:rsid w:val="000445F8"/>
    <w:rPr>
      <w:rFonts w:ascii="Symbol" w:hAnsi="Symbol" w:cs="Symbol"/>
    </w:rPr>
  </w:style>
  <w:style w:type="character" w:customStyle="1" w:styleId="WW8Num5z0">
    <w:name w:val="WW8Num5z0"/>
    <w:rsid w:val="000445F8"/>
    <w:rPr>
      <w:rFonts w:ascii="Times New Roman" w:hAnsi="Times New Roman" w:cs="Times New Roman"/>
    </w:rPr>
  </w:style>
  <w:style w:type="character" w:customStyle="1" w:styleId="WW8Num6z0">
    <w:name w:val="WW8Num6z0"/>
    <w:rsid w:val="000445F8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0445F8"/>
    <w:rPr>
      <w:rFonts w:ascii="Courier New" w:hAnsi="Courier New" w:cs="Courier New"/>
    </w:rPr>
  </w:style>
  <w:style w:type="character" w:customStyle="1" w:styleId="WW8Num6z2">
    <w:name w:val="WW8Num6z2"/>
    <w:rsid w:val="000445F8"/>
    <w:rPr>
      <w:rFonts w:ascii="Wingdings" w:hAnsi="Wingdings" w:cs="Wingdings"/>
    </w:rPr>
  </w:style>
  <w:style w:type="character" w:customStyle="1" w:styleId="WW8Num6z3">
    <w:name w:val="WW8Num6z3"/>
    <w:rsid w:val="000445F8"/>
    <w:rPr>
      <w:rFonts w:ascii="Symbol" w:hAnsi="Symbol" w:cs="Symbol"/>
    </w:rPr>
  </w:style>
  <w:style w:type="character" w:customStyle="1" w:styleId="WW8Num8z0">
    <w:name w:val="WW8Num8z0"/>
    <w:rsid w:val="000445F8"/>
    <w:rPr>
      <w:b/>
    </w:rPr>
  </w:style>
  <w:style w:type="character" w:customStyle="1" w:styleId="WW8Num9z0">
    <w:name w:val="WW8Num9z0"/>
    <w:rsid w:val="000445F8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0445F8"/>
    <w:rPr>
      <w:rFonts w:ascii="Courier New" w:hAnsi="Courier New" w:cs="Courier New"/>
    </w:rPr>
  </w:style>
  <w:style w:type="character" w:customStyle="1" w:styleId="WW8Num9z2">
    <w:name w:val="WW8Num9z2"/>
    <w:rsid w:val="000445F8"/>
    <w:rPr>
      <w:rFonts w:ascii="Wingdings" w:hAnsi="Wingdings" w:cs="Wingdings"/>
    </w:rPr>
  </w:style>
  <w:style w:type="character" w:customStyle="1" w:styleId="WW8Num9z3">
    <w:name w:val="WW8Num9z3"/>
    <w:rsid w:val="000445F8"/>
    <w:rPr>
      <w:rFonts w:ascii="Symbol" w:hAnsi="Symbol" w:cs="Symbol"/>
    </w:rPr>
  </w:style>
  <w:style w:type="character" w:customStyle="1" w:styleId="WW-DefaultParagraphFont">
    <w:name w:val="WW-Default Paragraph Font"/>
    <w:rsid w:val="000445F8"/>
  </w:style>
  <w:style w:type="character" w:styleId="PageNumber">
    <w:name w:val="page number"/>
    <w:basedOn w:val="WW-DefaultParagraphFont"/>
    <w:rsid w:val="000445F8"/>
  </w:style>
  <w:style w:type="character" w:styleId="CommentReference">
    <w:name w:val="annotation reference"/>
    <w:rsid w:val="000445F8"/>
    <w:rPr>
      <w:sz w:val="16"/>
      <w:szCs w:val="16"/>
    </w:rPr>
  </w:style>
  <w:style w:type="character" w:customStyle="1" w:styleId="NumberingSymbols">
    <w:name w:val="Numbering Symbols"/>
    <w:rsid w:val="000445F8"/>
  </w:style>
  <w:style w:type="paragraph" w:customStyle="1" w:styleId="Heading">
    <w:name w:val="Heading"/>
    <w:basedOn w:val="Normal"/>
    <w:next w:val="BodyText"/>
    <w:rsid w:val="000445F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445F8"/>
    <w:pPr>
      <w:spacing w:after="120"/>
    </w:pPr>
  </w:style>
  <w:style w:type="paragraph" w:styleId="List">
    <w:name w:val="List"/>
    <w:basedOn w:val="BodyText"/>
    <w:rsid w:val="000445F8"/>
    <w:rPr>
      <w:rFonts w:cs="Mangal"/>
    </w:rPr>
  </w:style>
  <w:style w:type="paragraph" w:styleId="Caption">
    <w:name w:val="caption"/>
    <w:basedOn w:val="Normal"/>
    <w:qFormat/>
    <w:rsid w:val="000445F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445F8"/>
    <w:pPr>
      <w:suppressLineNumbers/>
    </w:pPr>
    <w:rPr>
      <w:rFonts w:cs="Mangal"/>
    </w:rPr>
  </w:style>
  <w:style w:type="paragraph" w:styleId="BodyTextIndent2">
    <w:name w:val="Body Text Indent 2"/>
    <w:basedOn w:val="Normal"/>
    <w:rsid w:val="000445F8"/>
    <w:pPr>
      <w:tabs>
        <w:tab w:val="left" w:pos="1260"/>
      </w:tabs>
      <w:spacing w:before="60"/>
      <w:ind w:firstLine="900"/>
      <w:jc w:val="both"/>
    </w:pPr>
    <w:rPr>
      <w:rFonts w:ascii=".VnTime" w:hAnsi=".VnTime" w:cs=".VnTime"/>
      <w:sz w:val="26"/>
      <w:szCs w:val="26"/>
    </w:rPr>
  </w:style>
  <w:style w:type="paragraph" w:styleId="BodyText2">
    <w:name w:val="Body Text 2"/>
    <w:basedOn w:val="Normal"/>
    <w:link w:val="BodyText2Char"/>
    <w:rsid w:val="000445F8"/>
    <w:pPr>
      <w:tabs>
        <w:tab w:val="left" w:pos="0"/>
        <w:tab w:val="left" w:pos="360"/>
      </w:tabs>
      <w:spacing w:before="120"/>
      <w:jc w:val="both"/>
    </w:pPr>
    <w:rPr>
      <w:rFonts w:ascii=".VnTime" w:hAnsi=".VnTime" w:cs=".VnTime"/>
      <w:bCs/>
      <w:sz w:val="26"/>
      <w:szCs w:val="26"/>
    </w:rPr>
  </w:style>
  <w:style w:type="paragraph" w:styleId="Footer">
    <w:name w:val="footer"/>
    <w:basedOn w:val="Normal"/>
    <w:link w:val="FooterChar"/>
    <w:uiPriority w:val="99"/>
    <w:rsid w:val="000445F8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rsid w:val="000445F8"/>
    <w:rPr>
      <w:sz w:val="20"/>
      <w:szCs w:val="20"/>
    </w:rPr>
  </w:style>
  <w:style w:type="paragraph" w:styleId="BalloonText">
    <w:name w:val="Balloon Text"/>
    <w:basedOn w:val="Normal"/>
    <w:rsid w:val="000445F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0445F8"/>
    <w:pPr>
      <w:suppressLineNumbers/>
    </w:pPr>
  </w:style>
  <w:style w:type="paragraph" w:customStyle="1" w:styleId="TableHeading">
    <w:name w:val="Table Heading"/>
    <w:basedOn w:val="TableContents"/>
    <w:rsid w:val="000445F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0445F8"/>
  </w:style>
  <w:style w:type="paragraph" w:styleId="Header">
    <w:name w:val="header"/>
    <w:basedOn w:val="Normal"/>
    <w:link w:val="HeaderChar"/>
    <w:uiPriority w:val="99"/>
    <w:rsid w:val="000445F8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C42EDF"/>
    <w:rPr>
      <w:sz w:val="24"/>
      <w:szCs w:val="24"/>
      <w:lang w:eastAsia="ar-SA"/>
    </w:rPr>
  </w:style>
  <w:style w:type="character" w:customStyle="1" w:styleId="BodyText2Char">
    <w:name w:val="Body Text 2 Char"/>
    <w:link w:val="BodyText2"/>
    <w:rsid w:val="00410D84"/>
    <w:rPr>
      <w:rFonts w:ascii=".VnTime" w:hAnsi=".VnTime" w:cs=".VnTime"/>
      <w:bCs/>
      <w:sz w:val="26"/>
      <w:szCs w:val="26"/>
      <w:lang w:eastAsia="ar-SA"/>
    </w:rPr>
  </w:style>
  <w:style w:type="paragraph" w:styleId="Revision">
    <w:name w:val="Revision"/>
    <w:hidden/>
    <w:uiPriority w:val="99"/>
    <w:semiHidden/>
    <w:rsid w:val="00530B73"/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10E7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7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5AB1-8F7D-474D-BC15-AE87DC91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BiÓu</vt:lpstr>
    </vt:vector>
  </TitlesOfParts>
  <Company>BoKHCN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BiÓu</dc:title>
  <dc:subject/>
  <dc:creator>Nguyet Minh</dc:creator>
  <cp:keywords/>
  <dc:description/>
  <cp:lastModifiedBy>To Huyen</cp:lastModifiedBy>
  <cp:revision>11</cp:revision>
  <cp:lastPrinted>2023-10-20T08:51:00Z</cp:lastPrinted>
  <dcterms:created xsi:type="dcterms:W3CDTF">2023-10-20T04:28:00Z</dcterms:created>
  <dcterms:modified xsi:type="dcterms:W3CDTF">2023-11-30T02:59:00Z</dcterms:modified>
</cp:coreProperties>
</file>